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A1A06" w:rsidRPr="002F76D1" w:rsidRDefault="00AA1A06" w:rsidP="00D73707">
      <w:pPr>
        <w:spacing w:beforeLines="50" w:before="120" w:afterLines="50" w:after="120" w:line="360" w:lineRule="auto"/>
        <w:jc w:val="center"/>
        <w:rPr>
          <w:rFonts w:ascii="黑体" w:eastAsia="黑体" w:hAnsi="黑体"/>
          <w:b/>
          <w:bCs/>
          <w:sz w:val="36"/>
          <w:szCs w:val="36"/>
        </w:rPr>
      </w:pPr>
      <w:bookmarkStart w:id="0" w:name="_GoBack"/>
      <w:bookmarkEnd w:id="0"/>
      <w:r w:rsidRPr="00D70BFB">
        <w:rPr>
          <w:rFonts w:ascii="黑体" w:eastAsia="黑体" w:hAnsi="黑体" w:hint="eastAsia"/>
          <w:b/>
          <w:bCs/>
          <w:sz w:val="36"/>
          <w:szCs w:val="36"/>
        </w:rPr>
        <w:t>研究者简历</w:t>
      </w:r>
    </w:p>
    <w:tbl>
      <w:tblPr>
        <w:tblW w:w="8701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68"/>
        <w:gridCol w:w="1712"/>
        <w:gridCol w:w="2459"/>
        <w:gridCol w:w="689"/>
        <w:gridCol w:w="1773"/>
      </w:tblGrid>
      <w:tr w:rsidR="00AA1A06" w:rsidRPr="00945FC8" w:rsidTr="00870BC2">
        <w:trPr>
          <w:trHeight w:val="1701"/>
        </w:trPr>
        <w:tc>
          <w:tcPr>
            <w:tcW w:w="20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06" w:rsidRPr="003729C8" w:rsidRDefault="00AA1A06" w:rsidP="00564146">
            <w:pPr>
              <w:spacing w:before="60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研究者基本情况</w:t>
            </w:r>
          </w:p>
        </w:tc>
        <w:tc>
          <w:tcPr>
            <w:tcW w:w="486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1A06" w:rsidRPr="003729C8" w:rsidRDefault="00AA1A06" w:rsidP="00FA68D0">
            <w:pPr>
              <w:spacing w:line="360" w:lineRule="auto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姓</w:t>
            </w:r>
            <w:r w:rsidRPr="003729C8">
              <w:rPr>
                <w:sz w:val="24"/>
              </w:rPr>
              <w:t xml:space="preserve">    </w:t>
            </w:r>
            <w:r w:rsidRPr="003729C8">
              <w:rPr>
                <w:rFonts w:hint="eastAsia"/>
                <w:sz w:val="24"/>
              </w:rPr>
              <w:t>名</w:t>
            </w:r>
            <w:r w:rsidRPr="003729C8">
              <w:rPr>
                <w:sz w:val="24"/>
              </w:rPr>
              <w:t xml:space="preserve"> </w:t>
            </w:r>
            <w:r w:rsidRPr="003729C8">
              <w:rPr>
                <w:rFonts w:hint="eastAsia"/>
                <w:sz w:val="24"/>
              </w:rPr>
              <w:t>：</w:t>
            </w:r>
          </w:p>
          <w:p w:rsidR="00AA1A06" w:rsidRPr="003729C8" w:rsidRDefault="00AA1A06" w:rsidP="00FA68D0">
            <w:pPr>
              <w:spacing w:line="360" w:lineRule="auto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工作单位</w:t>
            </w:r>
            <w:r w:rsidRPr="003729C8">
              <w:rPr>
                <w:sz w:val="24"/>
              </w:rPr>
              <w:t xml:space="preserve"> </w:t>
            </w:r>
            <w:r w:rsidRPr="003729C8">
              <w:rPr>
                <w:rFonts w:hint="eastAsia"/>
                <w:sz w:val="24"/>
              </w:rPr>
              <w:t>：</w:t>
            </w:r>
          </w:p>
          <w:p w:rsidR="00AA1A06" w:rsidRPr="003729C8" w:rsidRDefault="00AA1A06" w:rsidP="00FA68D0">
            <w:pPr>
              <w:spacing w:line="360" w:lineRule="auto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职</w:t>
            </w:r>
            <w:r w:rsidRPr="003729C8">
              <w:rPr>
                <w:sz w:val="24"/>
              </w:rPr>
              <w:t xml:space="preserve">    </w:t>
            </w:r>
            <w:r w:rsidRPr="003729C8">
              <w:rPr>
                <w:rFonts w:hint="eastAsia"/>
                <w:sz w:val="24"/>
              </w:rPr>
              <w:t>称</w:t>
            </w:r>
            <w:r w:rsidRPr="003729C8">
              <w:rPr>
                <w:sz w:val="24"/>
              </w:rPr>
              <w:t xml:space="preserve"> </w:t>
            </w:r>
            <w:r w:rsidRPr="003729C8">
              <w:rPr>
                <w:rFonts w:hint="eastAsia"/>
                <w:sz w:val="24"/>
              </w:rPr>
              <w:t>：</w:t>
            </w:r>
          </w:p>
          <w:p w:rsidR="00AA1A06" w:rsidRPr="003729C8" w:rsidRDefault="00AA1A06" w:rsidP="00FA68D0">
            <w:pPr>
              <w:spacing w:line="360" w:lineRule="auto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职</w:t>
            </w:r>
            <w:r w:rsidRPr="003729C8">
              <w:rPr>
                <w:sz w:val="24"/>
              </w:rPr>
              <w:t xml:space="preserve">    </w:t>
            </w:r>
            <w:proofErr w:type="gramStart"/>
            <w:r w:rsidRPr="003729C8">
              <w:rPr>
                <w:rFonts w:hint="eastAsia"/>
                <w:sz w:val="24"/>
              </w:rPr>
              <w:t>务</w:t>
            </w:r>
            <w:proofErr w:type="gramEnd"/>
            <w:r w:rsidRPr="003729C8">
              <w:rPr>
                <w:sz w:val="24"/>
              </w:rPr>
              <w:t xml:space="preserve"> </w:t>
            </w:r>
            <w:r w:rsidRPr="003729C8">
              <w:rPr>
                <w:rFonts w:hint="eastAsia"/>
                <w:sz w:val="24"/>
              </w:rPr>
              <w:t>：</w:t>
            </w:r>
          </w:p>
          <w:p w:rsidR="00AA1A06" w:rsidRPr="003729C8" w:rsidRDefault="00AA1A06" w:rsidP="00FA68D0">
            <w:pPr>
              <w:spacing w:line="360" w:lineRule="auto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通讯地址</w:t>
            </w:r>
            <w:r w:rsidRPr="003729C8">
              <w:rPr>
                <w:sz w:val="24"/>
              </w:rPr>
              <w:t xml:space="preserve"> </w:t>
            </w:r>
            <w:r w:rsidRPr="003729C8">
              <w:rPr>
                <w:rFonts w:hint="eastAsia"/>
                <w:sz w:val="24"/>
              </w:rPr>
              <w:t>：</w:t>
            </w:r>
          </w:p>
          <w:p w:rsidR="00AA1A06" w:rsidRPr="003729C8" w:rsidRDefault="00AA1A06" w:rsidP="00FA68D0">
            <w:pPr>
              <w:spacing w:line="360" w:lineRule="auto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联系电话</w:t>
            </w:r>
            <w:r w:rsidRPr="003729C8">
              <w:rPr>
                <w:sz w:val="24"/>
              </w:rPr>
              <w:t xml:space="preserve"> </w:t>
            </w:r>
            <w:r w:rsidRPr="003729C8">
              <w:rPr>
                <w:rFonts w:hint="eastAsia"/>
                <w:sz w:val="24"/>
              </w:rPr>
              <w:t>：</w:t>
            </w:r>
          </w:p>
        </w:tc>
        <w:tc>
          <w:tcPr>
            <w:tcW w:w="177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AA1A06" w:rsidRPr="003729C8" w:rsidRDefault="00AA1A06" w:rsidP="00FA68D0">
            <w:pPr>
              <w:widowControl/>
              <w:jc w:val="left"/>
              <w:rPr>
                <w:sz w:val="24"/>
              </w:rPr>
            </w:pPr>
          </w:p>
          <w:p w:rsidR="00AA1A06" w:rsidRPr="003729C8" w:rsidRDefault="00AA1A06" w:rsidP="00564146">
            <w:pPr>
              <w:widowControl/>
              <w:ind w:firstLineChars="100" w:firstLine="240"/>
              <w:jc w:val="left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照</w:t>
            </w:r>
            <w:r w:rsidRPr="003729C8">
              <w:rPr>
                <w:sz w:val="24"/>
              </w:rPr>
              <w:t xml:space="preserve">     </w:t>
            </w:r>
            <w:r w:rsidRPr="003729C8">
              <w:rPr>
                <w:rFonts w:hint="eastAsia"/>
                <w:sz w:val="24"/>
              </w:rPr>
              <w:t>片</w:t>
            </w:r>
          </w:p>
          <w:p w:rsidR="00AA1A06" w:rsidRPr="003729C8" w:rsidRDefault="00AA1A06" w:rsidP="00FA68D0">
            <w:pPr>
              <w:spacing w:before="60"/>
              <w:ind w:right="147"/>
              <w:rPr>
                <w:sz w:val="24"/>
              </w:rPr>
            </w:pPr>
          </w:p>
        </w:tc>
      </w:tr>
      <w:tr w:rsidR="004028D2" w:rsidRPr="00945FC8" w:rsidTr="00870BC2">
        <w:trPr>
          <w:cantSplit/>
          <w:trHeight w:val="343"/>
        </w:trPr>
        <w:tc>
          <w:tcPr>
            <w:tcW w:w="206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4028D2" w:rsidRPr="003729C8" w:rsidRDefault="004028D2" w:rsidP="00564146">
            <w:pPr>
              <w:spacing w:before="60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学习经历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8D2" w:rsidRPr="003729C8" w:rsidRDefault="004028D2" w:rsidP="00FA68D0">
            <w:pPr>
              <w:spacing w:before="60"/>
              <w:ind w:right="146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期间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8D2" w:rsidRPr="003729C8" w:rsidRDefault="004028D2" w:rsidP="00FA68D0">
            <w:pPr>
              <w:spacing w:before="60"/>
              <w:ind w:right="146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院校</w:t>
            </w:r>
            <w:r w:rsidRPr="003729C8">
              <w:rPr>
                <w:sz w:val="24"/>
              </w:rPr>
              <w:t>/</w:t>
            </w:r>
            <w:r w:rsidRPr="003729C8">
              <w:rPr>
                <w:rFonts w:hint="eastAsia"/>
                <w:sz w:val="24"/>
              </w:rPr>
              <w:t>单位</w:t>
            </w:r>
          </w:p>
        </w:tc>
        <w:tc>
          <w:tcPr>
            <w:tcW w:w="2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028D2" w:rsidRPr="003729C8" w:rsidRDefault="004028D2" w:rsidP="00FA68D0">
            <w:pPr>
              <w:spacing w:before="60"/>
              <w:ind w:right="146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专业及学位</w:t>
            </w:r>
            <w:r w:rsidR="00E62C83" w:rsidRPr="003729C8">
              <w:rPr>
                <w:sz w:val="24"/>
              </w:rPr>
              <w:t>/</w:t>
            </w:r>
            <w:r w:rsidR="00E62C83" w:rsidRPr="003729C8">
              <w:rPr>
                <w:rFonts w:hint="eastAsia"/>
                <w:sz w:val="24"/>
              </w:rPr>
              <w:t>职称</w:t>
            </w:r>
          </w:p>
        </w:tc>
      </w:tr>
      <w:tr w:rsidR="004028D2" w:rsidRPr="00945FC8" w:rsidTr="00870BC2">
        <w:trPr>
          <w:cantSplit/>
          <w:trHeight w:val="405"/>
        </w:trPr>
        <w:tc>
          <w:tcPr>
            <w:tcW w:w="20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028D2" w:rsidRPr="003729C8" w:rsidRDefault="004028D2" w:rsidP="00564146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8D2" w:rsidRPr="003729C8" w:rsidRDefault="004028D2" w:rsidP="003729C8">
            <w:pPr>
              <w:spacing w:before="60"/>
              <w:ind w:right="146"/>
              <w:rPr>
                <w:sz w:val="24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8D2" w:rsidRPr="003729C8" w:rsidRDefault="004028D2" w:rsidP="00863272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2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028D2" w:rsidRPr="003729C8" w:rsidRDefault="004028D2" w:rsidP="00863272">
            <w:pPr>
              <w:spacing w:before="60"/>
              <w:jc w:val="center"/>
              <w:rPr>
                <w:sz w:val="24"/>
              </w:rPr>
            </w:pPr>
          </w:p>
        </w:tc>
      </w:tr>
      <w:tr w:rsidR="004028D2" w:rsidRPr="00945FC8" w:rsidTr="00870BC2">
        <w:trPr>
          <w:cantSplit/>
          <w:trHeight w:val="405"/>
        </w:trPr>
        <w:tc>
          <w:tcPr>
            <w:tcW w:w="20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028D2" w:rsidRPr="003729C8" w:rsidRDefault="004028D2" w:rsidP="00870BC2">
            <w:pPr>
              <w:spacing w:before="60"/>
              <w:rPr>
                <w:sz w:val="24"/>
              </w:rPr>
            </w:pP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8D2" w:rsidRPr="003729C8" w:rsidRDefault="004028D2" w:rsidP="003729C8">
            <w:pPr>
              <w:spacing w:before="60"/>
              <w:ind w:right="146"/>
              <w:rPr>
                <w:sz w:val="24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8D2" w:rsidRPr="003729C8" w:rsidRDefault="004028D2" w:rsidP="00863272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2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028D2" w:rsidRPr="003729C8" w:rsidRDefault="004028D2" w:rsidP="007966B5">
            <w:pPr>
              <w:spacing w:before="60"/>
              <w:jc w:val="center"/>
              <w:rPr>
                <w:sz w:val="24"/>
              </w:rPr>
            </w:pPr>
          </w:p>
        </w:tc>
      </w:tr>
      <w:tr w:rsidR="004028D2" w:rsidRPr="00945FC8" w:rsidTr="00870BC2">
        <w:trPr>
          <w:cantSplit/>
          <w:trHeight w:val="405"/>
        </w:trPr>
        <w:tc>
          <w:tcPr>
            <w:tcW w:w="206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028D2" w:rsidRPr="003729C8" w:rsidRDefault="004028D2" w:rsidP="00870BC2">
            <w:pPr>
              <w:spacing w:before="60"/>
              <w:rPr>
                <w:sz w:val="24"/>
              </w:rPr>
            </w:pP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8D2" w:rsidRPr="003729C8" w:rsidRDefault="004028D2" w:rsidP="00863272">
            <w:pPr>
              <w:spacing w:before="60"/>
              <w:ind w:right="146"/>
              <w:rPr>
                <w:sz w:val="24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8D2" w:rsidRPr="003729C8" w:rsidRDefault="004028D2" w:rsidP="00863272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2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028D2" w:rsidRPr="003729C8" w:rsidRDefault="004028D2" w:rsidP="007966B5">
            <w:pPr>
              <w:spacing w:before="60"/>
              <w:jc w:val="center"/>
              <w:rPr>
                <w:sz w:val="24"/>
              </w:rPr>
            </w:pPr>
          </w:p>
        </w:tc>
      </w:tr>
      <w:tr w:rsidR="00AA1A06" w:rsidRPr="00945FC8" w:rsidTr="00870BC2">
        <w:trPr>
          <w:cantSplit/>
          <w:trHeight w:val="393"/>
        </w:trPr>
        <w:tc>
          <w:tcPr>
            <w:tcW w:w="206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A1A06" w:rsidRPr="003729C8" w:rsidRDefault="00AA1A06" w:rsidP="00870BC2">
            <w:pPr>
              <w:spacing w:before="60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工作经历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06" w:rsidRPr="003729C8" w:rsidRDefault="00AA1A06" w:rsidP="003729C8">
            <w:pPr>
              <w:spacing w:before="60"/>
              <w:rPr>
                <w:sz w:val="24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06" w:rsidRPr="003729C8" w:rsidRDefault="00AA1A06" w:rsidP="00863272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2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1A06" w:rsidRPr="003729C8" w:rsidRDefault="00AA1A06" w:rsidP="007966B5">
            <w:pPr>
              <w:spacing w:before="60"/>
              <w:jc w:val="center"/>
              <w:rPr>
                <w:sz w:val="24"/>
              </w:rPr>
            </w:pPr>
          </w:p>
        </w:tc>
      </w:tr>
      <w:tr w:rsidR="00AA1A06" w:rsidRPr="00945FC8" w:rsidTr="00870BC2">
        <w:trPr>
          <w:cantSplit/>
          <w:trHeight w:val="393"/>
        </w:trPr>
        <w:tc>
          <w:tcPr>
            <w:tcW w:w="2068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A1A06" w:rsidRPr="003729C8" w:rsidRDefault="00AA1A06" w:rsidP="00564146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A06" w:rsidRPr="003729C8" w:rsidRDefault="00AA1A06" w:rsidP="003729C8">
            <w:pPr>
              <w:spacing w:before="60"/>
              <w:rPr>
                <w:sz w:val="24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A06" w:rsidRPr="003729C8" w:rsidRDefault="00AA1A06" w:rsidP="00863272">
            <w:pPr>
              <w:pStyle w:val="af0"/>
              <w:spacing w:before="60"/>
              <w:jc w:val="center"/>
              <w:rPr>
                <w:b/>
              </w:rPr>
            </w:pPr>
          </w:p>
        </w:tc>
        <w:tc>
          <w:tcPr>
            <w:tcW w:w="2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A1A06" w:rsidRPr="003729C8" w:rsidRDefault="00AA1A06" w:rsidP="007966B5">
            <w:pPr>
              <w:spacing w:before="60"/>
              <w:jc w:val="center"/>
              <w:rPr>
                <w:sz w:val="24"/>
              </w:rPr>
            </w:pPr>
          </w:p>
        </w:tc>
      </w:tr>
      <w:tr w:rsidR="00AA1A06" w:rsidRPr="00945FC8" w:rsidTr="00870BC2">
        <w:trPr>
          <w:cantSplit/>
          <w:trHeight w:val="393"/>
        </w:trPr>
        <w:tc>
          <w:tcPr>
            <w:tcW w:w="2068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A1A06" w:rsidRPr="003729C8" w:rsidRDefault="00AA1A06" w:rsidP="00564146">
            <w:pPr>
              <w:spacing w:before="60"/>
              <w:jc w:val="center"/>
              <w:rPr>
                <w:sz w:val="24"/>
              </w:rPr>
            </w:pP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A06" w:rsidRPr="003729C8" w:rsidRDefault="00AA1A06" w:rsidP="003729C8">
            <w:pPr>
              <w:spacing w:before="60"/>
              <w:rPr>
                <w:sz w:val="24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A06" w:rsidRPr="003729C8" w:rsidRDefault="00AA1A06" w:rsidP="00863272">
            <w:pPr>
              <w:pStyle w:val="af0"/>
              <w:spacing w:before="60"/>
              <w:jc w:val="center"/>
              <w:rPr>
                <w:b/>
              </w:rPr>
            </w:pPr>
          </w:p>
        </w:tc>
        <w:tc>
          <w:tcPr>
            <w:tcW w:w="2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A1A06" w:rsidRPr="003729C8" w:rsidRDefault="00AA1A06" w:rsidP="007966B5">
            <w:pPr>
              <w:spacing w:before="60"/>
              <w:jc w:val="center"/>
              <w:rPr>
                <w:sz w:val="24"/>
              </w:rPr>
            </w:pPr>
          </w:p>
        </w:tc>
      </w:tr>
      <w:tr w:rsidR="00AA1A06" w:rsidRPr="00945FC8" w:rsidTr="003729C8">
        <w:trPr>
          <w:trHeight w:val="1093"/>
        </w:trPr>
        <w:tc>
          <w:tcPr>
            <w:tcW w:w="2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06" w:rsidRPr="003729C8" w:rsidRDefault="00AA1A06" w:rsidP="00564146">
            <w:pPr>
              <w:spacing w:before="60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技术专长</w:t>
            </w:r>
          </w:p>
        </w:tc>
        <w:tc>
          <w:tcPr>
            <w:tcW w:w="66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1A06" w:rsidRPr="003729C8" w:rsidRDefault="00AA1A06" w:rsidP="00103D7D">
            <w:pPr>
              <w:rPr>
                <w:sz w:val="24"/>
              </w:rPr>
            </w:pPr>
          </w:p>
        </w:tc>
      </w:tr>
      <w:tr w:rsidR="00AA1A06" w:rsidRPr="00945FC8" w:rsidTr="00870BC2">
        <w:trPr>
          <w:trHeight w:val="1041"/>
        </w:trPr>
        <w:tc>
          <w:tcPr>
            <w:tcW w:w="2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803" w:rsidRPr="003729C8" w:rsidRDefault="002F410E" w:rsidP="002F410E">
            <w:pPr>
              <w:spacing w:before="60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最新</w:t>
            </w:r>
            <w:r w:rsidR="00AA1A06" w:rsidRPr="003729C8">
              <w:rPr>
                <w:sz w:val="24"/>
              </w:rPr>
              <w:t>GCP</w:t>
            </w:r>
            <w:r w:rsidRPr="003729C8">
              <w:rPr>
                <w:rFonts w:hint="eastAsia"/>
                <w:sz w:val="24"/>
              </w:rPr>
              <w:t>培训</w:t>
            </w:r>
          </w:p>
          <w:p w:rsidR="00AA1A06" w:rsidRPr="003729C8" w:rsidRDefault="002F410E" w:rsidP="002F410E">
            <w:pPr>
              <w:spacing w:before="60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情况</w:t>
            </w:r>
          </w:p>
        </w:tc>
        <w:tc>
          <w:tcPr>
            <w:tcW w:w="66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1A06" w:rsidRPr="003729C8" w:rsidRDefault="002F410E" w:rsidP="002F410E">
            <w:pPr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培训名称：</w:t>
            </w:r>
          </w:p>
          <w:p w:rsidR="002F410E" w:rsidRPr="003729C8" w:rsidRDefault="002F410E" w:rsidP="002F410E">
            <w:pPr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培训日期：</w:t>
            </w:r>
          </w:p>
          <w:p w:rsidR="002F410E" w:rsidRPr="003729C8" w:rsidRDefault="002F410E" w:rsidP="002F410E">
            <w:pPr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证书编号：</w:t>
            </w:r>
          </w:p>
        </w:tc>
      </w:tr>
      <w:tr w:rsidR="00AA1A06" w:rsidRPr="00945FC8" w:rsidTr="003729C8">
        <w:trPr>
          <w:trHeight w:val="929"/>
        </w:trPr>
        <w:tc>
          <w:tcPr>
            <w:tcW w:w="2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06" w:rsidRPr="003729C8" w:rsidRDefault="00AA1A06" w:rsidP="00564146">
            <w:pPr>
              <w:spacing w:before="60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科技成果获奖情况或参与重大科研项目情况</w:t>
            </w:r>
          </w:p>
        </w:tc>
        <w:tc>
          <w:tcPr>
            <w:tcW w:w="66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1A06" w:rsidRPr="003729C8" w:rsidRDefault="00AA1A06" w:rsidP="00136FF4">
            <w:pPr>
              <w:spacing w:before="60"/>
              <w:ind w:right="146"/>
              <w:rPr>
                <w:sz w:val="24"/>
              </w:rPr>
            </w:pPr>
          </w:p>
        </w:tc>
      </w:tr>
      <w:tr w:rsidR="00AA1A06" w:rsidRPr="00945FC8" w:rsidTr="003729C8">
        <w:trPr>
          <w:trHeight w:val="1473"/>
        </w:trPr>
        <w:tc>
          <w:tcPr>
            <w:tcW w:w="2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A06" w:rsidRPr="003729C8" w:rsidRDefault="00AA1A06" w:rsidP="00564146">
            <w:pPr>
              <w:spacing w:before="60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主要的研究领域的论文、著作等</w:t>
            </w:r>
          </w:p>
        </w:tc>
        <w:tc>
          <w:tcPr>
            <w:tcW w:w="66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A1A06" w:rsidRPr="003729C8" w:rsidRDefault="00AA1A06" w:rsidP="003729C8">
            <w:pPr>
              <w:spacing w:before="60"/>
              <w:ind w:right="146"/>
              <w:rPr>
                <w:sz w:val="24"/>
              </w:rPr>
            </w:pPr>
          </w:p>
        </w:tc>
      </w:tr>
      <w:tr w:rsidR="00AA1A06" w:rsidRPr="00945FC8" w:rsidTr="003729C8">
        <w:trPr>
          <w:trHeight w:val="1322"/>
        </w:trPr>
        <w:tc>
          <w:tcPr>
            <w:tcW w:w="20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A1A06" w:rsidRPr="003729C8" w:rsidRDefault="00C50193" w:rsidP="00564146">
            <w:pPr>
              <w:spacing w:before="60"/>
              <w:jc w:val="center"/>
              <w:rPr>
                <w:sz w:val="24"/>
              </w:rPr>
            </w:pPr>
            <w:r w:rsidRPr="003729C8">
              <w:rPr>
                <w:rFonts w:hint="eastAsia"/>
                <w:sz w:val="24"/>
              </w:rPr>
              <w:t>既往承担</w:t>
            </w:r>
            <w:r w:rsidR="00AA1A06" w:rsidRPr="003729C8">
              <w:rPr>
                <w:rFonts w:hint="eastAsia"/>
                <w:sz w:val="24"/>
              </w:rPr>
              <w:t>临床试验</w:t>
            </w:r>
            <w:r w:rsidR="00705B4C" w:rsidRPr="003729C8">
              <w:rPr>
                <w:rFonts w:hint="eastAsia"/>
                <w:sz w:val="24"/>
              </w:rPr>
              <w:t>名称</w:t>
            </w:r>
            <w:r w:rsidRPr="003729C8">
              <w:rPr>
                <w:rFonts w:hint="eastAsia"/>
                <w:sz w:val="24"/>
              </w:rPr>
              <w:t>及</w:t>
            </w:r>
            <w:r w:rsidRPr="003729C8">
              <w:rPr>
                <w:sz w:val="24"/>
              </w:rPr>
              <w:t>角色</w:t>
            </w:r>
          </w:p>
        </w:tc>
        <w:tc>
          <w:tcPr>
            <w:tcW w:w="6633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1A06" w:rsidRPr="003729C8" w:rsidRDefault="00AA1A06" w:rsidP="003729C8">
            <w:pPr>
              <w:spacing w:before="60"/>
              <w:ind w:right="-99"/>
              <w:rPr>
                <w:sz w:val="24"/>
              </w:rPr>
            </w:pPr>
          </w:p>
        </w:tc>
      </w:tr>
    </w:tbl>
    <w:p w:rsidR="00AA1A06" w:rsidRDefault="00AA1A06" w:rsidP="00AA1A06"/>
    <w:p w:rsidR="00AA1A06" w:rsidRDefault="00AA1A06" w:rsidP="00AA1A06"/>
    <w:p w:rsidR="00024C82" w:rsidRPr="00AA1A06" w:rsidRDefault="00AA1A06" w:rsidP="00AA1A06">
      <w:r w:rsidRPr="00564146">
        <w:rPr>
          <w:rFonts w:ascii="宋体" w:hAnsi="宋体" w:hint="eastAsia"/>
          <w:sz w:val="24"/>
        </w:rPr>
        <w:t>签名：</w:t>
      </w:r>
      <w:r w:rsidRPr="00564146">
        <w:rPr>
          <w:rFonts w:ascii="宋体" w:hAnsi="宋体" w:hint="eastAsia"/>
          <w:sz w:val="24"/>
          <w:u w:val="single"/>
        </w:rPr>
        <w:t xml:space="preserve">                   </w:t>
      </w:r>
      <w:r w:rsidRPr="00564146">
        <w:rPr>
          <w:rFonts w:ascii="宋体" w:hAnsi="宋体" w:hint="eastAsia"/>
          <w:sz w:val="24"/>
        </w:rPr>
        <w:t xml:space="preserve">     </w:t>
      </w:r>
      <w:r w:rsidR="00564146">
        <w:rPr>
          <w:rFonts w:ascii="宋体" w:hAnsi="宋体" w:hint="eastAsia"/>
          <w:sz w:val="24"/>
        </w:rPr>
        <w:t xml:space="preserve">           </w:t>
      </w:r>
      <w:r w:rsidRPr="00564146">
        <w:rPr>
          <w:rFonts w:ascii="宋体" w:hAnsi="宋体" w:hint="eastAsia"/>
          <w:sz w:val="24"/>
        </w:rPr>
        <w:t xml:space="preserve"> 日期：</w:t>
      </w:r>
      <w:r w:rsidRPr="00564146">
        <w:rPr>
          <w:rFonts w:ascii="宋体" w:hAnsi="宋体" w:hint="eastAsia"/>
          <w:sz w:val="24"/>
          <w:u w:val="single"/>
        </w:rPr>
        <w:t xml:space="preserve">                 </w:t>
      </w:r>
      <w:r w:rsidR="00564146">
        <w:rPr>
          <w:rFonts w:ascii="宋体" w:hAnsi="宋体" w:hint="eastAsia"/>
          <w:sz w:val="24"/>
          <w:u w:val="single"/>
        </w:rPr>
        <w:t xml:space="preserve">   </w:t>
      </w:r>
    </w:p>
    <w:sectPr w:rsidR="00024C82" w:rsidRPr="00AA1A06" w:rsidSect="00591AA6">
      <w:headerReference w:type="default" r:id="rId7"/>
      <w:footerReference w:type="even" r:id="rId8"/>
      <w:footerReference w:type="default" r:id="rId9"/>
      <w:pgSz w:w="11906" w:h="16838"/>
      <w:pgMar w:top="1440" w:right="1701" w:bottom="1440" w:left="1701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855" w:rsidRDefault="00253855">
      <w:r>
        <w:separator/>
      </w:r>
    </w:p>
  </w:endnote>
  <w:endnote w:type="continuationSeparator" w:id="0">
    <w:p w:rsidR="00253855" w:rsidRDefault="0025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657" w:rsidRDefault="00971657" w:rsidP="0024265A">
    <w:pPr>
      <w:pStyle w:val="a6"/>
      <w:framePr w:h="0" w:wrap="around" w:vAnchor="text" w:hAnchor="margin" w:xAlign="center" w:y="1"/>
      <w:jc w:val="center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971657" w:rsidRDefault="00971657" w:rsidP="0024265A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663469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71657" w:rsidRDefault="007966B5" w:rsidP="003729C8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29C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29C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855" w:rsidRDefault="00253855">
      <w:r>
        <w:separator/>
      </w:r>
    </w:p>
  </w:footnote>
  <w:footnote w:type="continuationSeparator" w:id="0">
    <w:p w:rsidR="00253855" w:rsidRDefault="00253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AA6" w:rsidRDefault="00591AA6" w:rsidP="003729C8">
    <w:pPr>
      <w:pStyle w:val="a5"/>
      <w:pBdr>
        <w:bottom w:val="single" w:sz="4" w:space="2" w:color="auto"/>
      </w:pBdr>
      <w:tabs>
        <w:tab w:val="clear" w:pos="8306"/>
        <w:tab w:val="right" w:pos="9180"/>
      </w:tabs>
      <w:jc w:val="left"/>
      <w:rPr>
        <w:noProof/>
      </w:rPr>
    </w:pPr>
    <w:r>
      <w:rPr>
        <w:noProof/>
      </w:rPr>
      <w:t>上海市浦东新区公利医院</w:t>
    </w:r>
  </w:p>
  <w:p w:rsidR="00971657" w:rsidRDefault="00591AA6" w:rsidP="003729C8">
    <w:pPr>
      <w:pStyle w:val="a5"/>
      <w:pBdr>
        <w:bottom w:val="single" w:sz="4" w:space="2" w:color="auto"/>
      </w:pBdr>
      <w:tabs>
        <w:tab w:val="clear" w:pos="8306"/>
        <w:tab w:val="right" w:pos="9180"/>
      </w:tabs>
      <w:jc w:val="left"/>
    </w:pPr>
    <w:r>
      <w:rPr>
        <w:noProof/>
      </w:rPr>
      <w:t>研究者简历</w:t>
    </w:r>
    <w:r w:rsidR="00971657">
      <w:rPr>
        <w:rFonts w:hint="eastAsia"/>
      </w:rPr>
      <w:t xml:space="preserve">         </w:t>
    </w:r>
    <w:r w:rsidR="002F76D1">
      <w:rPr>
        <w:rFonts w:hint="eastAsia"/>
      </w:rPr>
      <w:t xml:space="preserve">    </w:t>
    </w:r>
    <w:r w:rsidR="00971657">
      <w:rPr>
        <w:rFonts w:hint="eastAsia"/>
      </w:rPr>
      <w:t xml:space="preserve">    </w:t>
    </w:r>
    <w:r w:rsidR="009D201A">
      <w:rPr>
        <w:rFonts w:hint="eastAsia"/>
      </w:rPr>
      <w:t xml:space="preserve"> </w:t>
    </w:r>
    <w:r w:rsidR="00971657">
      <w:rPr>
        <w:rFonts w:hint="eastAsia"/>
      </w:rPr>
      <w:t xml:space="preserve">                 </w:t>
    </w:r>
    <w:r w:rsidR="00564146">
      <w:rPr>
        <w:rFonts w:hint="eastAsia"/>
      </w:rPr>
      <w:t xml:space="preserve"> </w:t>
    </w:r>
    <w:r w:rsidR="00971657">
      <w:rPr>
        <w:rFonts w:hint="eastAsia"/>
      </w:rPr>
      <w:t xml:space="preserve">     </w:t>
    </w:r>
    <w:r>
      <w:t xml:space="preserve">                         </w:t>
    </w:r>
    <w:r w:rsidR="00D70BFB">
      <w:rPr>
        <w:rFonts w:hint="eastAsia"/>
      </w:rPr>
      <w:t>CTI</w:t>
    </w:r>
    <w:r w:rsidR="00D70BFB">
      <w:t>-C-00</w:t>
    </w:r>
    <w:r w:rsidR="00D70BFB">
      <w:rPr>
        <w:rFonts w:hint="eastAsia"/>
      </w:rPr>
      <w:t>2</w:t>
    </w:r>
    <w:r w:rsidR="00AA1A06" w:rsidRPr="00C3696A">
      <w:t>-A0</w:t>
    </w:r>
    <w:r w:rsidR="00D70BFB">
      <w:rPr>
        <w:rFonts w:hint="eastAsia"/>
      </w:rPr>
      <w:t>3</w:t>
    </w:r>
    <w:r w:rsidR="00AA1A06" w:rsidRPr="00C3696A">
      <w:t>-</w:t>
    </w:r>
    <w:r w:rsidR="00D70BFB">
      <w:t>V</w:t>
    </w:r>
    <w:r>
      <w:t>4</w:t>
    </w:r>
    <w:r w:rsidR="00905935"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">
    <w:nsid w:val="00000003"/>
    <w:multiLevelType w:val="multilevel"/>
    <w:tmpl w:val="808CE340"/>
    <w:lvl w:ilvl="0">
      <w:start w:val="1"/>
      <w:numFmt w:val="decimal"/>
      <w:lvlText w:val="CTC-A-001-A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0000000D"/>
    <w:multiLevelType w:val="multilevel"/>
    <w:tmpl w:val="0000000D"/>
    <w:lvl w:ilvl="0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7">
    <w:nsid w:val="00000011"/>
    <w:multiLevelType w:val="multilevel"/>
    <w:tmpl w:val="00000011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8">
    <w:nsid w:val="00000024"/>
    <w:multiLevelType w:val="multilevel"/>
    <w:tmpl w:val="00000024"/>
    <w:lvl w:ilvl="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9">
    <w:nsid w:val="0000002A"/>
    <w:multiLevelType w:val="multilevel"/>
    <w:tmpl w:val="0000002A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1">
    <w:nsid w:val="1F205212"/>
    <w:multiLevelType w:val="multilevel"/>
    <w:tmpl w:val="D1D4508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02"/>
        </w:tabs>
        <w:ind w:left="5102" w:hanging="1700"/>
      </w:pPr>
      <w:rPr>
        <w:rFonts w:hint="eastAsia"/>
      </w:rPr>
    </w:lvl>
  </w:abstractNum>
  <w:abstractNum w:abstractNumId="12">
    <w:nsid w:val="3061260F"/>
    <w:multiLevelType w:val="hybridMultilevel"/>
    <w:tmpl w:val="E4A08710"/>
    <w:lvl w:ilvl="0" w:tplc="185ABE6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3">
    <w:nsid w:val="43875881"/>
    <w:multiLevelType w:val="hybridMultilevel"/>
    <w:tmpl w:val="45E0362C"/>
    <w:lvl w:ilvl="0" w:tplc="04090001">
      <w:start w:val="1"/>
      <w:numFmt w:val="bullet"/>
      <w:lvlText w:val=""/>
      <w:lvlJc w:val="left"/>
      <w:pPr>
        <w:ind w:left="9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14">
    <w:nsid w:val="4CBE6617"/>
    <w:multiLevelType w:val="hybridMultilevel"/>
    <w:tmpl w:val="251039E4"/>
    <w:lvl w:ilvl="0" w:tplc="9E2C7242">
      <w:start w:val="5"/>
      <w:numFmt w:val="decimal"/>
      <w:lvlText w:val="%1）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336C142E">
      <w:start w:val="1"/>
      <w:numFmt w:val="decimal"/>
      <w:lvlText w:val="%2、"/>
      <w:lvlJc w:val="left"/>
      <w:pPr>
        <w:tabs>
          <w:tab w:val="num" w:pos="1634"/>
        </w:tabs>
        <w:ind w:left="1634" w:hanging="73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5">
    <w:nsid w:val="62EF36FA"/>
    <w:multiLevelType w:val="multilevel"/>
    <w:tmpl w:val="00000003"/>
    <w:lvl w:ilvl="0">
      <w:start w:val="1"/>
      <w:numFmt w:val="decimal"/>
      <w:lvlText w:val="CTC-A-001-T%1-V.0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CE96989"/>
    <w:multiLevelType w:val="hybridMultilevel"/>
    <w:tmpl w:val="2F5AEEA2"/>
    <w:lvl w:ilvl="0" w:tplc="5D526AD6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7D67B8"/>
    <w:multiLevelType w:val="hybridMultilevel"/>
    <w:tmpl w:val="8C3C6B70"/>
    <w:lvl w:ilvl="0" w:tplc="E66C5868">
      <w:start w:val="1"/>
      <w:numFmt w:val="bullet"/>
      <w:lvlText w:val="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E63611A"/>
    <w:multiLevelType w:val="hybridMultilevel"/>
    <w:tmpl w:val="1DB4DC26"/>
    <w:lvl w:ilvl="0" w:tplc="70DE680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5"/>
  </w:num>
  <w:num w:numId="6">
    <w:abstractNumId w:val="18"/>
  </w:num>
  <w:num w:numId="7">
    <w:abstractNumId w:val="14"/>
  </w:num>
  <w:num w:numId="8">
    <w:abstractNumId w:val="17"/>
  </w:num>
  <w:num w:numId="9">
    <w:abstractNumId w:val="10"/>
  </w:num>
  <w:num w:numId="10">
    <w:abstractNumId w:val="11"/>
  </w:num>
  <w:num w:numId="11">
    <w:abstractNumId w:val="9"/>
  </w:num>
  <w:num w:numId="12">
    <w:abstractNumId w:val="6"/>
  </w:num>
  <w:num w:numId="13">
    <w:abstractNumId w:val="8"/>
  </w:num>
  <w:num w:numId="14">
    <w:abstractNumId w:val="4"/>
  </w:num>
  <w:num w:numId="15">
    <w:abstractNumId w:val="7"/>
  </w:num>
  <w:num w:numId="16">
    <w:abstractNumId w:val="1"/>
  </w:num>
  <w:num w:numId="17">
    <w:abstractNumId w:val="12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F6"/>
    <w:rsid w:val="00024C82"/>
    <w:rsid w:val="00030C12"/>
    <w:rsid w:val="000607E2"/>
    <w:rsid w:val="0006717E"/>
    <w:rsid w:val="0007279F"/>
    <w:rsid w:val="000C2910"/>
    <w:rsid w:val="000C55F5"/>
    <w:rsid w:val="000E1E4B"/>
    <w:rsid w:val="00103D7D"/>
    <w:rsid w:val="00136FF4"/>
    <w:rsid w:val="0015304C"/>
    <w:rsid w:val="00172A27"/>
    <w:rsid w:val="001803C6"/>
    <w:rsid w:val="00187016"/>
    <w:rsid w:val="001A28CB"/>
    <w:rsid w:val="001A3892"/>
    <w:rsid w:val="001C1D9F"/>
    <w:rsid w:val="001D395C"/>
    <w:rsid w:val="002237BC"/>
    <w:rsid w:val="0024265A"/>
    <w:rsid w:val="00245A30"/>
    <w:rsid w:val="00253855"/>
    <w:rsid w:val="00270EA1"/>
    <w:rsid w:val="002736CB"/>
    <w:rsid w:val="002826E8"/>
    <w:rsid w:val="00285732"/>
    <w:rsid w:val="002874B9"/>
    <w:rsid w:val="00296C26"/>
    <w:rsid w:val="002D09E9"/>
    <w:rsid w:val="002F410E"/>
    <w:rsid w:val="002F76D1"/>
    <w:rsid w:val="00301379"/>
    <w:rsid w:val="00306735"/>
    <w:rsid w:val="00314312"/>
    <w:rsid w:val="003409D7"/>
    <w:rsid w:val="0035472A"/>
    <w:rsid w:val="003729C8"/>
    <w:rsid w:val="003B12F0"/>
    <w:rsid w:val="003E73B7"/>
    <w:rsid w:val="003F522E"/>
    <w:rsid w:val="004028D2"/>
    <w:rsid w:val="0041063D"/>
    <w:rsid w:val="00413A08"/>
    <w:rsid w:val="00427972"/>
    <w:rsid w:val="00434458"/>
    <w:rsid w:val="00451A6F"/>
    <w:rsid w:val="004530C6"/>
    <w:rsid w:val="00461213"/>
    <w:rsid w:val="004B7CA3"/>
    <w:rsid w:val="004C7DF6"/>
    <w:rsid w:val="004D6FDF"/>
    <w:rsid w:val="00517EDC"/>
    <w:rsid w:val="0052150B"/>
    <w:rsid w:val="0052789E"/>
    <w:rsid w:val="00541608"/>
    <w:rsid w:val="00564146"/>
    <w:rsid w:val="00565ABB"/>
    <w:rsid w:val="00570BDC"/>
    <w:rsid w:val="00591AA6"/>
    <w:rsid w:val="005A5130"/>
    <w:rsid w:val="005F06AE"/>
    <w:rsid w:val="005F0879"/>
    <w:rsid w:val="00601A91"/>
    <w:rsid w:val="00633CE8"/>
    <w:rsid w:val="00636411"/>
    <w:rsid w:val="00650C1C"/>
    <w:rsid w:val="006666FA"/>
    <w:rsid w:val="006924AE"/>
    <w:rsid w:val="006A4C8C"/>
    <w:rsid w:val="006C03A5"/>
    <w:rsid w:val="006C2B1D"/>
    <w:rsid w:val="006C70DA"/>
    <w:rsid w:val="006D4DC8"/>
    <w:rsid w:val="00705B4C"/>
    <w:rsid w:val="00733D0C"/>
    <w:rsid w:val="00734803"/>
    <w:rsid w:val="00743F3D"/>
    <w:rsid w:val="007564DF"/>
    <w:rsid w:val="0077073E"/>
    <w:rsid w:val="007840CE"/>
    <w:rsid w:val="00790F47"/>
    <w:rsid w:val="007966B5"/>
    <w:rsid w:val="007A3CEE"/>
    <w:rsid w:val="007C2CCE"/>
    <w:rsid w:val="008013E7"/>
    <w:rsid w:val="00814F8B"/>
    <w:rsid w:val="00825450"/>
    <w:rsid w:val="00863272"/>
    <w:rsid w:val="00870BC2"/>
    <w:rsid w:val="008A0F8C"/>
    <w:rsid w:val="008A3F8F"/>
    <w:rsid w:val="008A70EE"/>
    <w:rsid w:val="008C4C8E"/>
    <w:rsid w:val="008D7DFA"/>
    <w:rsid w:val="008E366B"/>
    <w:rsid w:val="00905935"/>
    <w:rsid w:val="00917B48"/>
    <w:rsid w:val="0092292E"/>
    <w:rsid w:val="00945FC8"/>
    <w:rsid w:val="00971657"/>
    <w:rsid w:val="00985248"/>
    <w:rsid w:val="00994F68"/>
    <w:rsid w:val="009956B5"/>
    <w:rsid w:val="009D201A"/>
    <w:rsid w:val="009D66D0"/>
    <w:rsid w:val="00A005CE"/>
    <w:rsid w:val="00A35AAC"/>
    <w:rsid w:val="00A64FF2"/>
    <w:rsid w:val="00A70337"/>
    <w:rsid w:val="00A836C6"/>
    <w:rsid w:val="00AA1A06"/>
    <w:rsid w:val="00AA2461"/>
    <w:rsid w:val="00AA47CF"/>
    <w:rsid w:val="00AD3A11"/>
    <w:rsid w:val="00AE4AA1"/>
    <w:rsid w:val="00AF723B"/>
    <w:rsid w:val="00B05732"/>
    <w:rsid w:val="00B66709"/>
    <w:rsid w:val="00B75283"/>
    <w:rsid w:val="00B86220"/>
    <w:rsid w:val="00BC3870"/>
    <w:rsid w:val="00BD304F"/>
    <w:rsid w:val="00C11999"/>
    <w:rsid w:val="00C15FB1"/>
    <w:rsid w:val="00C2486A"/>
    <w:rsid w:val="00C3781C"/>
    <w:rsid w:val="00C4581F"/>
    <w:rsid w:val="00C50193"/>
    <w:rsid w:val="00C5546B"/>
    <w:rsid w:val="00C620E0"/>
    <w:rsid w:val="00C83791"/>
    <w:rsid w:val="00C91C9F"/>
    <w:rsid w:val="00CA01F9"/>
    <w:rsid w:val="00CC0C30"/>
    <w:rsid w:val="00CD3191"/>
    <w:rsid w:val="00CE1F4A"/>
    <w:rsid w:val="00D22A5F"/>
    <w:rsid w:val="00D26626"/>
    <w:rsid w:val="00D32284"/>
    <w:rsid w:val="00D517A8"/>
    <w:rsid w:val="00D6240B"/>
    <w:rsid w:val="00D70BFB"/>
    <w:rsid w:val="00D73707"/>
    <w:rsid w:val="00D75F35"/>
    <w:rsid w:val="00D87273"/>
    <w:rsid w:val="00DC15B9"/>
    <w:rsid w:val="00DE3272"/>
    <w:rsid w:val="00DF504A"/>
    <w:rsid w:val="00E3108A"/>
    <w:rsid w:val="00E60661"/>
    <w:rsid w:val="00E62993"/>
    <w:rsid w:val="00E62C83"/>
    <w:rsid w:val="00E64D51"/>
    <w:rsid w:val="00E87585"/>
    <w:rsid w:val="00E90E0B"/>
    <w:rsid w:val="00EA32C0"/>
    <w:rsid w:val="00EC0807"/>
    <w:rsid w:val="00EC2F3C"/>
    <w:rsid w:val="00EE3E49"/>
    <w:rsid w:val="00F0265F"/>
    <w:rsid w:val="00F0408D"/>
    <w:rsid w:val="00F202FD"/>
    <w:rsid w:val="00F3287E"/>
    <w:rsid w:val="00F87E3C"/>
    <w:rsid w:val="00FA68D0"/>
    <w:rsid w:val="00FB19AF"/>
    <w:rsid w:val="00FD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54039F-8C1D-4F24-B0A4-A8F6BC26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5F06AE"/>
    <w:pPr>
      <w:spacing w:before="0" w:after="0" w:line="360" w:lineRule="auto"/>
      <w:outlineLvl w:val="0"/>
    </w:pPr>
    <w:rPr>
      <w:rFonts w:ascii="Times New Roman" w:eastAsia="宋体" w:hAnsi="宋体"/>
      <w:sz w:val="24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3781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8"/>
    <w:basedOn w:val="a"/>
    <w:next w:val="a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pPr>
      <w:ind w:left="1680"/>
      <w:jc w:val="left"/>
    </w:pPr>
    <w:rPr>
      <w:sz w:val="18"/>
      <w:szCs w:val="18"/>
    </w:rPr>
  </w:style>
  <w:style w:type="paragraph" w:styleId="30">
    <w:name w:val="toc 3"/>
    <w:basedOn w:val="a"/>
    <w:next w:val="a"/>
    <w:pPr>
      <w:ind w:left="420"/>
      <w:jc w:val="left"/>
    </w:pPr>
    <w:rPr>
      <w:i/>
      <w:iCs/>
      <w:sz w:val="20"/>
      <w:szCs w:val="20"/>
    </w:rPr>
  </w:style>
  <w:style w:type="paragraph" w:styleId="7">
    <w:name w:val="toc 7"/>
    <w:basedOn w:val="a"/>
    <w:next w:val="a"/>
    <w:pPr>
      <w:ind w:left="1260"/>
      <w:jc w:val="left"/>
    </w:pPr>
    <w:rPr>
      <w:sz w:val="18"/>
      <w:szCs w:val="18"/>
    </w:rPr>
  </w:style>
  <w:style w:type="paragraph" w:styleId="20">
    <w:name w:val="toc 2"/>
    <w:basedOn w:val="a"/>
    <w:next w:val="a"/>
    <w:uiPriority w:val="39"/>
    <w:pPr>
      <w:ind w:left="210"/>
      <w:jc w:val="left"/>
    </w:pPr>
    <w:rPr>
      <w:smallCaps/>
      <w:sz w:val="20"/>
      <w:szCs w:val="20"/>
    </w:rPr>
  </w:style>
  <w:style w:type="paragraph" w:styleId="21">
    <w:name w:val="Body Text 2"/>
    <w:basedOn w:val="a"/>
    <w:pPr>
      <w:autoSpaceDE w:val="0"/>
      <w:autoSpaceDN w:val="0"/>
      <w:adjustRightInd w:val="0"/>
      <w:spacing w:line="360" w:lineRule="auto"/>
    </w:pPr>
    <w:rPr>
      <w:rFonts w:ascii="宋体" w:hAnsi="宋体"/>
      <w:sz w:val="24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xl26">
    <w:name w:val="xl26"/>
    <w:basedOn w:val="a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7">
    <w:name w:val="Plain Text"/>
    <w:basedOn w:val="a"/>
    <w:link w:val="Char1"/>
    <w:rPr>
      <w:rFonts w:ascii="宋体" w:hAnsi="Courier New"/>
      <w:szCs w:val="20"/>
    </w:rPr>
  </w:style>
  <w:style w:type="paragraph" w:styleId="a8">
    <w:name w:val="Normal Indent"/>
    <w:basedOn w:val="a"/>
    <w:pPr>
      <w:spacing w:line="360" w:lineRule="auto"/>
    </w:pPr>
    <w:rPr>
      <w:rFonts w:ascii="Tahoma" w:hAnsi="Tahoma"/>
      <w:sz w:val="28"/>
      <w:szCs w:val="20"/>
    </w:rPr>
  </w:style>
  <w:style w:type="paragraph" w:styleId="5">
    <w:name w:val="toc 5"/>
    <w:basedOn w:val="a"/>
    <w:next w:val="a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pPr>
      <w:ind w:left="1050"/>
      <w:jc w:val="left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toc 1"/>
    <w:basedOn w:val="a"/>
    <w:next w:val="a"/>
    <w:uiPriority w:val="39"/>
    <w:pPr>
      <w:spacing w:before="120" w:after="120"/>
      <w:jc w:val="center"/>
    </w:pPr>
    <w:rPr>
      <w:bCs/>
      <w:caps/>
      <w:sz w:val="20"/>
      <w:szCs w:val="20"/>
    </w:rPr>
  </w:style>
  <w:style w:type="paragraph" w:styleId="4">
    <w:name w:val="toc 4"/>
    <w:basedOn w:val="a"/>
    <w:next w:val="a"/>
    <w:pPr>
      <w:ind w:left="63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70BDC"/>
    <w:rPr>
      <w:sz w:val="18"/>
      <w:szCs w:val="18"/>
    </w:rPr>
  </w:style>
  <w:style w:type="table" w:styleId="ab">
    <w:name w:val="Table Grid"/>
    <w:basedOn w:val="a1"/>
    <w:rsid w:val="00570BD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5"/>
    <w:rsid w:val="00570BDC"/>
    <w:rPr>
      <w:rFonts w:eastAsia="宋体"/>
      <w:kern w:val="2"/>
      <w:sz w:val="18"/>
      <w:szCs w:val="18"/>
      <w:lang w:val="en-US" w:eastAsia="zh-CN" w:bidi="ar-SA"/>
    </w:rPr>
  </w:style>
  <w:style w:type="character" w:styleId="ac">
    <w:name w:val="annotation reference"/>
    <w:semiHidden/>
    <w:rsid w:val="007840CE"/>
    <w:rPr>
      <w:sz w:val="21"/>
      <w:szCs w:val="21"/>
    </w:rPr>
  </w:style>
  <w:style w:type="paragraph" w:styleId="ad">
    <w:name w:val="annotation text"/>
    <w:basedOn w:val="a"/>
    <w:link w:val="Char2"/>
    <w:semiHidden/>
    <w:rsid w:val="007840CE"/>
    <w:pPr>
      <w:jc w:val="left"/>
    </w:pPr>
  </w:style>
  <w:style w:type="paragraph" w:styleId="ae">
    <w:name w:val="annotation subject"/>
    <w:basedOn w:val="ad"/>
    <w:next w:val="ad"/>
    <w:semiHidden/>
    <w:rsid w:val="007840CE"/>
    <w:rPr>
      <w:b/>
      <w:bCs/>
    </w:rPr>
  </w:style>
  <w:style w:type="character" w:customStyle="1" w:styleId="CharChar1">
    <w:name w:val="Char Char1"/>
    <w:locked/>
    <w:rsid w:val="00F0408D"/>
    <w:rPr>
      <w:rFonts w:ascii="宋体" w:eastAsia="宋体" w:hAnsi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7"/>
    <w:rsid w:val="00C3781C"/>
    <w:rPr>
      <w:rFonts w:ascii="宋体" w:eastAsia="宋体" w:hAnsi="Courier New"/>
      <w:kern w:val="2"/>
      <w:sz w:val="21"/>
      <w:lang w:val="en-US" w:eastAsia="zh-CN" w:bidi="ar-SA"/>
    </w:rPr>
  </w:style>
  <w:style w:type="paragraph" w:styleId="af">
    <w:name w:val="Title"/>
    <w:basedOn w:val="a"/>
    <w:qFormat/>
    <w:rsid w:val="00C3781C"/>
    <w:pPr>
      <w:spacing w:afterLines="50" w:after="156"/>
      <w:jc w:val="center"/>
    </w:pPr>
    <w:rPr>
      <w:rFonts w:ascii="Arial" w:hAnsi="Arial" w:cs="Arial"/>
      <w:sz w:val="28"/>
    </w:rPr>
  </w:style>
  <w:style w:type="character" w:customStyle="1" w:styleId="Char2">
    <w:name w:val="批注文字 Char"/>
    <w:link w:val="ad"/>
    <w:locked/>
    <w:rsid w:val="00C3781C"/>
    <w:rPr>
      <w:rFonts w:eastAsia="宋体"/>
      <w:kern w:val="2"/>
      <w:sz w:val="21"/>
      <w:szCs w:val="24"/>
      <w:lang w:val="en-US" w:eastAsia="zh-CN" w:bidi="ar-SA"/>
    </w:rPr>
  </w:style>
  <w:style w:type="paragraph" w:styleId="af0">
    <w:name w:val="Date"/>
    <w:basedOn w:val="a"/>
    <w:next w:val="a"/>
    <w:rsid w:val="006666FA"/>
    <w:rPr>
      <w:sz w:val="24"/>
    </w:rPr>
  </w:style>
  <w:style w:type="paragraph" w:customStyle="1" w:styleId="Style5">
    <w:name w:val="_Style 5"/>
    <w:basedOn w:val="a"/>
    <w:rsid w:val="006666FA"/>
    <w:pPr>
      <w:widowControl/>
      <w:spacing w:after="160" w:line="240" w:lineRule="exact"/>
      <w:jc w:val="left"/>
    </w:pPr>
    <w:rPr>
      <w:szCs w:val="20"/>
    </w:rPr>
  </w:style>
  <w:style w:type="paragraph" w:customStyle="1" w:styleId="NormalSingle">
    <w:name w:val="Normal Single"/>
    <w:rsid w:val="006666FA"/>
    <w:rPr>
      <w:sz w:val="24"/>
      <w:lang w:eastAsia="en-US"/>
    </w:rPr>
  </w:style>
  <w:style w:type="paragraph" w:customStyle="1" w:styleId="p0">
    <w:name w:val="p0"/>
    <w:basedOn w:val="a"/>
    <w:rsid w:val="0052150B"/>
    <w:pPr>
      <w:widowControl/>
    </w:pPr>
    <w:rPr>
      <w:kern w:val="0"/>
      <w:szCs w:val="20"/>
    </w:rPr>
  </w:style>
  <w:style w:type="paragraph" w:styleId="af1">
    <w:name w:val="Body Text Indent"/>
    <w:basedOn w:val="a"/>
    <w:link w:val="Char3"/>
    <w:rsid w:val="000C55F5"/>
    <w:pPr>
      <w:spacing w:after="120"/>
      <w:ind w:leftChars="200" w:left="420"/>
    </w:pPr>
    <w:rPr>
      <w:lang w:val="x-none" w:eastAsia="x-none"/>
    </w:rPr>
  </w:style>
  <w:style w:type="character" w:customStyle="1" w:styleId="Char3">
    <w:name w:val="正文文本缩进 Char"/>
    <w:link w:val="af1"/>
    <w:rsid w:val="000C55F5"/>
    <w:rPr>
      <w:kern w:val="2"/>
      <w:sz w:val="21"/>
      <w:szCs w:val="24"/>
    </w:rPr>
  </w:style>
  <w:style w:type="character" w:styleId="af2">
    <w:name w:val="Strong"/>
    <w:qFormat/>
    <w:rsid w:val="00187016"/>
    <w:rPr>
      <w:b/>
      <w:bCs/>
    </w:rPr>
  </w:style>
  <w:style w:type="paragraph" w:styleId="af3">
    <w:name w:val="Closing"/>
    <w:basedOn w:val="a"/>
    <w:link w:val="Char4"/>
    <w:rsid w:val="00EC0807"/>
    <w:pPr>
      <w:ind w:leftChars="2100" w:left="100"/>
    </w:pPr>
    <w:rPr>
      <w:lang w:val="x-none" w:eastAsia="x-none"/>
    </w:rPr>
  </w:style>
  <w:style w:type="character" w:customStyle="1" w:styleId="Char4">
    <w:name w:val="结束语 Char"/>
    <w:link w:val="af3"/>
    <w:rsid w:val="00EC0807"/>
    <w:rPr>
      <w:kern w:val="2"/>
      <w:sz w:val="21"/>
      <w:szCs w:val="24"/>
    </w:rPr>
  </w:style>
  <w:style w:type="paragraph" w:styleId="af4">
    <w:name w:val="List Paragraph"/>
    <w:basedOn w:val="a"/>
    <w:uiPriority w:val="34"/>
    <w:qFormat/>
    <w:rsid w:val="007A3CEE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页脚 Char"/>
    <w:link w:val="a6"/>
    <w:uiPriority w:val="99"/>
    <w:rsid w:val="0024265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246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CHINA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文件名称</dc:title>
  <dc:subject/>
  <dc:creator>USER</dc:creator>
  <cp:keywords/>
  <dc:description/>
  <cp:lastModifiedBy>zy</cp:lastModifiedBy>
  <cp:revision>20</cp:revision>
  <cp:lastPrinted>1899-12-31T16:00:00Z</cp:lastPrinted>
  <dcterms:created xsi:type="dcterms:W3CDTF">2026-08-14T03:25:00Z</dcterms:created>
  <dcterms:modified xsi:type="dcterms:W3CDTF">2026-08-20T13:23:00Z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